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009C" w14:textId="544D8582" w:rsidR="004F05F6" w:rsidRPr="00D57C6F" w:rsidRDefault="00D57C6F">
      <w:pPr>
        <w:spacing w:line="200" w:lineRule="exact"/>
        <w:rPr>
          <w:rFonts w:asciiTheme="majorHAnsi" w:hAnsiTheme="majorHAnsi"/>
          <w:b/>
          <w:bCs/>
          <w:sz w:val="22"/>
          <w:szCs w:val="22"/>
        </w:rPr>
      </w:pPr>
      <w:r w:rsidRPr="00D57C6F">
        <w:rPr>
          <w:rFonts w:asciiTheme="majorHAnsi" w:hAnsiTheme="majorHAnsi" w:cs="Calibri"/>
          <w:b/>
          <w:bCs/>
          <w:sz w:val="22"/>
          <w:szCs w:val="22"/>
        </w:rPr>
        <w:t>Zachary Lyon</w:t>
      </w:r>
    </w:p>
    <w:p w14:paraId="659A2860" w14:textId="77777777" w:rsidR="004F05F6" w:rsidRPr="00D57C6F" w:rsidRDefault="00E00379" w:rsidP="00D57C6F">
      <w:pPr>
        <w:spacing w:before="42"/>
        <w:ind w:right="1734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23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4 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CHES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EAK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WAY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UNI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11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1 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•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NORFOLK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A   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2350</w:t>
      </w:r>
      <w:r w:rsidRPr="00D57C6F">
        <w:rPr>
          <w:rFonts w:asciiTheme="majorHAnsi" w:eastAsia="Garamond" w:hAnsiTheme="majorHAnsi" w:cs="Garamond"/>
          <w:sz w:val="22"/>
          <w:szCs w:val="22"/>
        </w:rPr>
        <w:t>6</w:t>
      </w:r>
      <w:r w:rsidRPr="00D57C6F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</w:p>
    <w:p w14:paraId="660BE48E" w14:textId="77777777" w:rsidR="004F05F6" w:rsidRPr="00D57C6F" w:rsidRDefault="00E00379" w:rsidP="00D57C6F">
      <w:pPr>
        <w:ind w:right="1841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PHON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75</w:t>
      </w:r>
      <w:r w:rsidRPr="00D57C6F">
        <w:rPr>
          <w:rFonts w:asciiTheme="majorHAnsi" w:eastAsia="Garamond" w:hAnsiTheme="majorHAnsi" w:cs="Garamond"/>
          <w:sz w:val="22"/>
          <w:szCs w:val="22"/>
        </w:rPr>
        <w:t>7</w:t>
      </w:r>
      <w:r w:rsidRPr="00D57C6F">
        <w:rPr>
          <w:rFonts w:asciiTheme="majorHAnsi" w:eastAsia="Garamond" w:hAnsiTheme="majorHAnsi" w:cs="Garamond"/>
          <w:spacing w:val="-1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.555.00</w:t>
      </w:r>
      <w:r w:rsidRPr="00D57C6F">
        <w:rPr>
          <w:rFonts w:asciiTheme="majorHAnsi" w:eastAsia="Garamond" w:hAnsiTheme="majorHAnsi" w:cs="Garamond"/>
          <w:sz w:val="22"/>
          <w:szCs w:val="22"/>
        </w:rPr>
        <w:t>0</w:t>
      </w:r>
      <w:r w:rsidRPr="00D57C6F">
        <w:rPr>
          <w:rFonts w:asciiTheme="majorHAnsi" w:eastAsia="Garamond" w:hAnsiTheme="majorHAnsi" w:cs="Garamond"/>
          <w:spacing w:val="-1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0 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•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E-MAI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hyperlink r:id="rId7">
        <w:r w:rsidRPr="00D57C6F">
          <w:rPr>
            <w:rFonts w:asciiTheme="majorHAnsi" w:eastAsia="Garamond" w:hAnsiTheme="majorHAnsi" w:cs="Garamond"/>
            <w:spacing w:val="30"/>
            <w:sz w:val="22"/>
            <w:szCs w:val="22"/>
          </w:rPr>
          <w:t>ANNEBODY</w:t>
        </w:r>
        <w:r w:rsidRPr="00D57C6F">
          <w:rPr>
            <w:rFonts w:asciiTheme="majorHAnsi" w:eastAsia="Garamond" w:hAnsiTheme="majorHAnsi" w:cs="Garamond"/>
            <w:sz w:val="22"/>
            <w:szCs w:val="22"/>
          </w:rPr>
          <w:t>@</w:t>
        </w:r>
        <w:r w:rsidRPr="00D57C6F">
          <w:rPr>
            <w:rFonts w:asciiTheme="majorHAnsi" w:eastAsia="Garamond" w:hAnsiTheme="majorHAnsi" w:cs="Garamond"/>
            <w:spacing w:val="-14"/>
            <w:sz w:val="22"/>
            <w:szCs w:val="22"/>
          </w:rPr>
          <w:t xml:space="preserve"> </w:t>
        </w:r>
        <w:r w:rsidRPr="00D57C6F">
          <w:rPr>
            <w:rFonts w:asciiTheme="majorHAnsi" w:eastAsia="Garamond" w:hAnsiTheme="majorHAnsi" w:cs="Garamond"/>
            <w:sz w:val="22"/>
            <w:szCs w:val="22"/>
          </w:rPr>
          <w:t>E</w:t>
        </w:r>
      </w:hyperlink>
      <w:r w:rsidRPr="00D57C6F">
        <w:rPr>
          <w:rFonts w:asciiTheme="majorHAnsi" w:eastAsia="Garamond" w:hAnsiTheme="majorHAnsi" w:cs="Garamond"/>
          <w:spacing w:val="-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>VMS.ED</w:t>
      </w:r>
      <w:r w:rsidRPr="00D57C6F">
        <w:rPr>
          <w:rFonts w:asciiTheme="majorHAnsi" w:eastAsia="Garamond" w:hAnsiTheme="majorHAnsi" w:cs="Garamond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</w:p>
    <w:p w14:paraId="369D3180" w14:textId="77777777" w:rsidR="004F05F6" w:rsidRPr="00D57C6F" w:rsidRDefault="004F05F6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58F38C74" w14:textId="77777777" w:rsidR="00D57C6F" w:rsidRPr="00D57C6F" w:rsidRDefault="00D57C6F">
      <w:pPr>
        <w:spacing w:before="41" w:line="200" w:lineRule="exact"/>
        <w:ind w:left="100"/>
        <w:rPr>
          <w:rFonts w:asciiTheme="majorHAnsi" w:hAnsiTheme="majorHAnsi"/>
          <w:sz w:val="22"/>
          <w:szCs w:val="22"/>
        </w:rPr>
      </w:pPr>
    </w:p>
    <w:p w14:paraId="15EC902B" w14:textId="6BACA2EF" w:rsidR="004F05F6" w:rsidRPr="00D57C6F" w:rsidRDefault="00E00379">
      <w:pPr>
        <w:spacing w:before="41"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1FB09699">
          <v:group id="_x0000_s1040" style="position:absolute;left:0;text-align:left;margin-left:70.5pt;margin-top:14.65pt;width:447.6pt;height:0;z-index:-251662336;mso-position-horizontal-relative:page" coordorigin="1410,293" coordsize="8952,0">
            <v:shape id="_x0000_s1041" style="position:absolute;left:1410;top:293;width:8952;height:0" coordorigin="1410,293" coordsize="8952,0" path="m1410,293r895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UCATI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N</w:t>
      </w:r>
    </w:p>
    <w:p w14:paraId="2F638C7A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1910E968" w14:textId="77777777" w:rsidR="004F05F6" w:rsidRPr="00D57C6F" w:rsidRDefault="00E00379">
      <w:pPr>
        <w:spacing w:before="38"/>
        <w:ind w:left="2295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Aug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2006          </w:t>
      </w:r>
      <w:r w:rsidRPr="00D57C6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Eastern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Virginia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School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(EVMS)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          </w:t>
      </w:r>
      <w:r w:rsidRPr="00D57C6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38D70064" w14:textId="77777777" w:rsidR="004F05F6" w:rsidRPr="00D57C6F" w:rsidRDefault="00E00379">
      <w:pPr>
        <w:spacing w:before="40"/>
        <w:ind w:left="2265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M.D.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Anticipate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Ma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2010</w:t>
      </w:r>
    </w:p>
    <w:p w14:paraId="2B36CC5A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704A723B" w14:textId="77777777" w:rsidR="004F05F6" w:rsidRPr="00D57C6F" w:rsidRDefault="00E00379">
      <w:pPr>
        <w:ind w:left="2265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 xml:space="preserve">2002–2006       </w:t>
      </w:r>
      <w:r w:rsidRPr="00D57C6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University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of Virginia                               </w:t>
      </w:r>
      <w:r w:rsidRPr="00D57C6F">
        <w:rPr>
          <w:rFonts w:asciiTheme="majorHAnsi" w:eastAsia="Garamond" w:hAnsiTheme="majorHAnsi" w:cs="Garamond"/>
          <w:spacing w:val="4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Charlottesville,</w:t>
      </w:r>
      <w:r w:rsidRPr="00D57C6F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730D43F5" w14:textId="77777777" w:rsidR="004F05F6" w:rsidRPr="00D57C6F" w:rsidRDefault="00E00379">
      <w:pPr>
        <w:spacing w:before="39"/>
        <w:ind w:left="2265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B.S</w:t>
      </w:r>
      <w:r w:rsidRPr="00D57C6F">
        <w:rPr>
          <w:rFonts w:asciiTheme="majorHAnsi" w:eastAsia="Garamond" w:hAnsiTheme="majorHAnsi" w:cs="Garamond"/>
          <w:sz w:val="22"/>
          <w:szCs w:val="22"/>
        </w:rPr>
        <w:t>.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Huma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Biolog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wit</w:t>
      </w:r>
      <w:r w:rsidRPr="00D57C6F">
        <w:rPr>
          <w:rFonts w:asciiTheme="majorHAnsi" w:eastAsia="Garamond" w:hAnsiTheme="majorHAnsi" w:cs="Garamond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honors</w:t>
      </w:r>
    </w:p>
    <w:p w14:paraId="5EF4F807" w14:textId="77777777" w:rsidR="004F05F6" w:rsidRPr="00D57C6F" w:rsidRDefault="00E00379">
      <w:pPr>
        <w:spacing w:before="40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:</w:t>
      </w:r>
      <w:r w:rsidRPr="00D57C6F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hog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esis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Immun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it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</w:p>
    <w:p w14:paraId="76DBFF47" w14:textId="77777777" w:rsidR="004F05F6" w:rsidRPr="00D57C6F" w:rsidRDefault="004F05F6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70DD45B8" w14:textId="77777777" w:rsidR="004F05F6" w:rsidRPr="00D57C6F" w:rsidRDefault="00E00379">
      <w:pPr>
        <w:spacing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548E3FE0">
          <v:group id="_x0000_s1038" style="position:absolute;left:0;text-align:left;margin-left:70.5pt;margin-top:12.6pt;width:447.6pt;height:0;z-index:-251661312;mso-position-horizontal-relative:page" coordorigin="1410,252" coordsize="8952,0">
            <v:shape id="_x0000_s1039" style="position:absolute;left:1410;top:252;width:8952;height:0" coordorigin="1410,252" coordsize="8952,0" path="m1410,252r895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HONOR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b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b/>
          <w:spacing w:val="2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AWA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DS</w:t>
      </w:r>
    </w:p>
    <w:p w14:paraId="73C898A7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719545C3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2009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Gregg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Upshur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County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ciety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z w:val="22"/>
          <w:szCs w:val="22"/>
        </w:rPr>
        <w:t>ent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Scholar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ip</w:t>
      </w:r>
    </w:p>
    <w:p w14:paraId="06A236DD" w14:textId="77777777" w:rsidR="004F05F6" w:rsidRPr="00D57C6F" w:rsidRDefault="00E00379">
      <w:pPr>
        <w:spacing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Competitive</w:t>
      </w:r>
      <w:r w:rsidRPr="00D57C6F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academ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scho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arsh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</w:p>
    <w:p w14:paraId="181F7ADA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0AB8CA60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2008–present</w:t>
      </w:r>
      <w:r w:rsidRPr="00D57C6F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Honors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Research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Program</w:t>
      </w:r>
    </w:p>
    <w:p w14:paraId="6E387BCC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07F2206C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2007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Outstanding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Comm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ity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Service</w:t>
      </w:r>
    </w:p>
    <w:p w14:paraId="6ED28482" w14:textId="77777777" w:rsidR="004F05F6" w:rsidRPr="00D57C6F" w:rsidRDefault="00E00379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Der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olo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Inte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est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>p,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EVMS</w:t>
      </w:r>
    </w:p>
    <w:p w14:paraId="1D324EB0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2E01794D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2005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University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Virginia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Unrestric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ed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Endowed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Presidential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Scholarship</w:t>
      </w:r>
    </w:p>
    <w:p w14:paraId="09973DC4" w14:textId="77777777" w:rsidR="004F05F6" w:rsidRPr="00D57C6F" w:rsidRDefault="00E00379">
      <w:pPr>
        <w:spacing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Competitive</w:t>
      </w:r>
      <w:r w:rsidRPr="00D57C6F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academ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scho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arsh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</w:p>
    <w:p w14:paraId="0A2943ED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6C1F85A8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2002–2005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pha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Phi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Sigma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Premedical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Honor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Society</w:t>
      </w:r>
    </w:p>
    <w:p w14:paraId="10575E78" w14:textId="77777777" w:rsidR="004F05F6" w:rsidRPr="00D57C6F" w:rsidRDefault="00E00379">
      <w:pPr>
        <w:spacing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Member</w:t>
      </w:r>
      <w:r w:rsidRPr="00D57C6F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in</w:t>
      </w:r>
      <w:r w:rsidRPr="00D57C6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entorship</w:t>
      </w:r>
      <w:r w:rsidRPr="00D57C6F">
        <w:rPr>
          <w:rFonts w:asciiTheme="majorHAnsi" w:eastAsia="Garamond" w:hAnsiTheme="majorHAnsi" w:cs="Garamond"/>
          <w:spacing w:val="-10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Program</w:t>
      </w:r>
    </w:p>
    <w:p w14:paraId="02CFCC62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78E07436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2002–2004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amma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Beta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Phi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Honor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ciety</w:t>
      </w:r>
    </w:p>
    <w:p w14:paraId="55D726B1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39F4346F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2002–2006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University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Honors,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iversity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Virginia</w:t>
      </w:r>
    </w:p>
    <w:p w14:paraId="688C61E2" w14:textId="77777777" w:rsidR="004F05F6" w:rsidRPr="00D57C6F" w:rsidRDefault="004F05F6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6C9419F4" w14:textId="77777777" w:rsidR="004F05F6" w:rsidRPr="00D57C6F" w:rsidRDefault="00E00379">
      <w:pPr>
        <w:spacing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70355B79">
          <v:group id="_x0000_s1036" style="position:absolute;left:0;text-align:left;margin-left:70.5pt;margin-top:12.6pt;width:447.6pt;height:0;z-index:-251660288;mso-position-horizontal-relative:page" coordorigin="1410,252" coordsize="8952,0">
            <v:shape id="_x0000_s1037" style="position:absolute;left:1410;top:252;width:8952;height:0" coordorigin="1410,252" coordsize="8952,0" path="m1410,252r895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SEA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b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EXPE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IEN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CE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/PRES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NTAT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08B49357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12852116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2008–presen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Georg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.</w:t>
      </w:r>
      <w:r w:rsidRPr="00D57C6F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Fox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Ph.D.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Facult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Mentor</w:t>
      </w:r>
    </w:p>
    <w:p w14:paraId="1853107A" w14:textId="77777777" w:rsidR="004F05F6" w:rsidRPr="00D57C6F" w:rsidRDefault="00E00379">
      <w:pPr>
        <w:spacing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>Departmen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pacing w:val="8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>Su</w:t>
      </w:r>
      <w:r w:rsidRPr="00D57C6F">
        <w:rPr>
          <w:rFonts w:asciiTheme="majorHAnsi" w:eastAsia="Garamond" w:hAnsiTheme="majorHAnsi" w:cs="Garamond"/>
          <w:spacing w:val="6"/>
          <w:position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>ge</w:t>
      </w:r>
      <w:r w:rsidRPr="00D57C6F">
        <w:rPr>
          <w:rFonts w:asciiTheme="majorHAnsi" w:eastAsia="Garamond" w:hAnsiTheme="majorHAnsi" w:cs="Garamond"/>
          <w:spacing w:val="6"/>
          <w:position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6"/>
          <w:position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5"/>
          <w:position w:val="1"/>
          <w:sz w:val="22"/>
          <w:szCs w:val="22"/>
        </w:rPr>
        <w:t>VMS</w:t>
      </w:r>
    </w:p>
    <w:p w14:paraId="45ABD6BC" w14:textId="77777777" w:rsidR="004F05F6" w:rsidRPr="00D57C6F" w:rsidRDefault="00E00379">
      <w:pPr>
        <w:spacing w:before="40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Honor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b/>
          <w:spacing w:val="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6"/>
          <w:sz w:val="22"/>
          <w:szCs w:val="22"/>
        </w:rPr>
        <w:t>es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earc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b/>
          <w:spacing w:val="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og</w:t>
      </w:r>
      <w:r w:rsidRPr="00D57C6F">
        <w:rPr>
          <w:rFonts w:asciiTheme="majorHAnsi" w:eastAsia="Garamond" w:hAnsiTheme="majorHAnsi" w:cs="Garamond"/>
          <w:b/>
          <w:spacing w:val="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m</w:t>
      </w:r>
    </w:p>
    <w:p w14:paraId="6C59CFE6" w14:textId="77777777" w:rsidR="004F05F6" w:rsidRPr="00D57C6F" w:rsidRDefault="00E00379">
      <w:pPr>
        <w:spacing w:before="39"/>
        <w:ind w:left="2500" w:right="551" w:hanging="24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>Proje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t:</w:t>
      </w:r>
      <w:r w:rsidRPr="00D57C6F">
        <w:rPr>
          <w:rFonts w:asciiTheme="majorHAnsi" w:eastAsia="Garamond" w:hAnsiTheme="majorHAnsi" w:cs="Garamond"/>
          <w:spacing w:val="2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mp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rison</w:t>
      </w:r>
      <w:r w:rsidRPr="00D57C6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2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z w:val="22"/>
          <w:szCs w:val="22"/>
        </w:rPr>
        <w:t>ect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oxidative</w:t>
      </w:r>
      <w:r w:rsidRPr="00D57C6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ss</w:t>
      </w:r>
      <w:r w:rsidRPr="00D57C6F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Mela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no</w:t>
      </w:r>
      <w:r w:rsidRPr="00D57C6F">
        <w:rPr>
          <w:rFonts w:asciiTheme="majorHAnsi" w:eastAsia="Garamond" w:hAnsiTheme="majorHAnsi" w:cs="Garamond"/>
          <w:sz w:val="22"/>
          <w:szCs w:val="22"/>
        </w:rPr>
        <w:t>ma</w:t>
      </w:r>
      <w:r w:rsidRPr="00D57C6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ce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l mo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holo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</w:p>
    <w:p w14:paraId="4C899015" w14:textId="77777777" w:rsidR="004F05F6" w:rsidRPr="00D57C6F" w:rsidRDefault="004F05F6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54695443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May–J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0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0</w:t>
      </w:r>
      <w:r w:rsidRPr="00D57C6F">
        <w:rPr>
          <w:rFonts w:asciiTheme="majorHAnsi" w:eastAsia="Garamond" w:hAnsiTheme="majorHAnsi" w:cs="Garamond"/>
          <w:sz w:val="22"/>
          <w:szCs w:val="22"/>
        </w:rPr>
        <w:t>7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Mor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J</w:t>
      </w:r>
      <w:r w:rsidRPr="00D57C6F">
        <w:rPr>
          <w:rFonts w:asciiTheme="majorHAnsi" w:eastAsia="Garamond" w:hAnsiTheme="majorHAnsi" w:cs="Garamond"/>
          <w:sz w:val="22"/>
          <w:szCs w:val="22"/>
        </w:rPr>
        <w:t>.</w:t>
      </w:r>
      <w:r w:rsidRPr="00D57C6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Adam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M.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D.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Ph.D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.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lt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entor</w:t>
      </w:r>
    </w:p>
    <w:p w14:paraId="67D277FD" w14:textId="77777777" w:rsidR="004F05F6" w:rsidRPr="00D57C6F" w:rsidRDefault="00E00379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partm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ti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ge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VMS</w:t>
      </w:r>
    </w:p>
    <w:p w14:paraId="10520319" w14:textId="77777777" w:rsidR="004F05F6" w:rsidRPr="00D57C6F" w:rsidRDefault="00E00379">
      <w:pPr>
        <w:spacing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position w:val="1"/>
          <w:sz w:val="22"/>
          <w:szCs w:val="22"/>
        </w:rPr>
        <w:t>Medica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position w:val="1"/>
          <w:sz w:val="22"/>
          <w:szCs w:val="22"/>
        </w:rPr>
        <w:t>Studen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b/>
          <w:spacing w:val="4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position w:val="1"/>
          <w:sz w:val="22"/>
          <w:szCs w:val="22"/>
        </w:rPr>
        <w:t>Summ</w:t>
      </w:r>
      <w:r w:rsidRPr="00D57C6F">
        <w:rPr>
          <w:rFonts w:asciiTheme="majorHAnsi" w:eastAsia="Garamond" w:hAnsiTheme="majorHAnsi" w:cs="Garamond"/>
          <w:b/>
          <w:spacing w:val="6"/>
          <w:position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3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position w:val="1"/>
          <w:sz w:val="22"/>
          <w:szCs w:val="22"/>
        </w:rPr>
        <w:t>Resear</w:t>
      </w:r>
      <w:r w:rsidRPr="00D57C6F">
        <w:rPr>
          <w:rFonts w:asciiTheme="majorHAnsi" w:eastAsia="Garamond" w:hAnsiTheme="majorHAnsi" w:cs="Garamond"/>
          <w:b/>
          <w:spacing w:val="7"/>
          <w:position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position w:val="1"/>
          <w:sz w:val="22"/>
          <w:szCs w:val="22"/>
        </w:rPr>
        <w:t>Progr</w:t>
      </w:r>
      <w:r w:rsidRPr="00D57C6F">
        <w:rPr>
          <w:rFonts w:asciiTheme="majorHAnsi" w:eastAsia="Garamond" w:hAnsiTheme="majorHAnsi" w:cs="Garamond"/>
          <w:b/>
          <w:spacing w:val="7"/>
          <w:position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m</w:t>
      </w:r>
    </w:p>
    <w:p w14:paraId="354D95EC" w14:textId="77777777" w:rsidR="004F05F6" w:rsidRPr="00D57C6F" w:rsidRDefault="00E00379">
      <w:pPr>
        <w:spacing w:before="51" w:line="240" w:lineRule="exact"/>
        <w:ind w:left="2500" w:right="552" w:hanging="24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>Proje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t: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ffect</w:t>
      </w:r>
      <w:r w:rsidRPr="00D57C6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osucti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wei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ht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ain:</w:t>
      </w:r>
      <w:r w:rsidRPr="00D57C6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co</w:t>
      </w:r>
      <w:r w:rsidRPr="00D57C6F">
        <w:rPr>
          <w:rFonts w:asciiTheme="majorHAnsi" w:eastAsia="Garamond" w:hAnsiTheme="majorHAnsi" w:cs="Garamond"/>
          <w:sz w:val="22"/>
          <w:szCs w:val="22"/>
        </w:rPr>
        <w:t>mp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rison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cr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ss</w:t>
      </w:r>
      <w:r w:rsidRPr="00D57C6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e age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don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rs</w:t>
      </w:r>
    </w:p>
    <w:p w14:paraId="7C7D4F47" w14:textId="77777777" w:rsidR="004F05F6" w:rsidRPr="00D57C6F" w:rsidRDefault="00E00379">
      <w:pPr>
        <w:spacing w:before="69"/>
        <w:ind w:left="2260"/>
        <w:rPr>
          <w:rFonts w:asciiTheme="majorHAnsi" w:eastAsia="Garamond" w:hAnsiTheme="majorHAnsi" w:cs="Garamond"/>
          <w:sz w:val="22"/>
          <w:szCs w:val="22"/>
        </w:rPr>
        <w:sectPr w:rsidR="004F05F6" w:rsidRPr="00D57C6F">
          <w:headerReference w:type="default" r:id="rId8"/>
          <w:pgSz w:w="12240" w:h="15840"/>
          <w:pgMar w:top="840" w:right="1320" w:bottom="280" w:left="1340" w:header="649" w:footer="0" w:gutter="0"/>
          <w:cols w:space="720"/>
        </w:sect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Poster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res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en</w:t>
      </w:r>
      <w:r w:rsidRPr="00D57C6F">
        <w:rPr>
          <w:rFonts w:asciiTheme="majorHAnsi" w:eastAsia="Garamond" w:hAnsiTheme="majorHAnsi" w:cs="Garamond"/>
          <w:sz w:val="22"/>
          <w:szCs w:val="22"/>
        </w:rPr>
        <w:t>tat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: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Student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mer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esea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ch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Prog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am,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MS</w:t>
      </w:r>
    </w:p>
    <w:p w14:paraId="6E57611C" w14:textId="77777777" w:rsidR="004F05F6" w:rsidRPr="00D57C6F" w:rsidRDefault="004F05F6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29355500" w14:textId="77777777" w:rsidR="004F05F6" w:rsidRPr="00D57C6F" w:rsidRDefault="004F05F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0AB524" w14:textId="77777777" w:rsidR="004F05F6" w:rsidRPr="00D57C6F" w:rsidRDefault="00E00379">
      <w:pPr>
        <w:spacing w:before="41"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4A032EC3">
          <v:group id="_x0000_s1034" style="position:absolute;left:0;text-align:left;margin-left:70.5pt;margin-top:14.7pt;width:434.1pt;height:0;z-index:-251659264;mso-position-horizontal-relative:page" coordorigin="1410,294" coordsize="8682,0">
            <v:shape id="_x0000_s1035" style="position:absolute;left:1410;top:294;width:8682;height:0" coordorigin="1410,294" coordsize="8682,0" path="m1410,294r868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EXTRACURRICULA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ACTIVITIES</w:t>
      </w:r>
    </w:p>
    <w:p w14:paraId="7BD4259A" w14:textId="77777777" w:rsidR="004F05F6" w:rsidRPr="00D57C6F" w:rsidRDefault="004F05F6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14B38B25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2008–present          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Practice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Medicine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Year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3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Pilot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Group</w:t>
      </w:r>
    </w:p>
    <w:p w14:paraId="46EDCA35" w14:textId="77777777" w:rsidR="004F05F6" w:rsidRPr="00D57C6F" w:rsidRDefault="00E00379">
      <w:pPr>
        <w:spacing w:before="52" w:line="240" w:lineRule="exact"/>
        <w:ind w:left="2260" w:right="82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Att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nded </w:t>
      </w:r>
      <w:r w:rsidRPr="00D57C6F">
        <w:rPr>
          <w:rFonts w:asciiTheme="majorHAnsi" w:eastAsia="Garamond" w:hAnsiTheme="majorHAnsi" w:cs="Garamond"/>
          <w:spacing w:val="3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thly </w:t>
      </w:r>
      <w:r w:rsidRPr="00D57C6F">
        <w:rPr>
          <w:rFonts w:asciiTheme="majorHAnsi" w:eastAsia="Garamond" w:hAnsiTheme="majorHAnsi" w:cs="Garamond"/>
          <w:spacing w:val="4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gs </w:t>
      </w:r>
      <w:r w:rsidRPr="00D57C6F">
        <w:rPr>
          <w:rFonts w:asciiTheme="majorHAnsi" w:eastAsia="Garamond" w:hAnsiTheme="majorHAnsi" w:cs="Garamond"/>
          <w:spacing w:val="4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D57C6F">
        <w:rPr>
          <w:rFonts w:asciiTheme="majorHAnsi" w:eastAsia="Garamond" w:hAnsiTheme="majorHAnsi" w:cs="Garamond"/>
          <w:spacing w:val="4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D57C6F">
        <w:rPr>
          <w:rFonts w:asciiTheme="majorHAnsi" w:eastAsia="Garamond" w:hAnsiTheme="majorHAnsi" w:cs="Garamond"/>
          <w:spacing w:val="4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ts </w:t>
      </w:r>
      <w:r w:rsidRPr="00D57C6F">
        <w:rPr>
          <w:rFonts w:asciiTheme="majorHAnsi" w:eastAsia="Garamond" w:hAnsiTheme="majorHAnsi" w:cs="Garamond"/>
          <w:spacing w:val="4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and </w:t>
      </w:r>
      <w:r w:rsidRPr="00D57C6F">
        <w:rPr>
          <w:rFonts w:asciiTheme="majorHAnsi" w:eastAsia="Garamond" w:hAnsiTheme="majorHAnsi" w:cs="Garamond"/>
          <w:spacing w:val="4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D57C6F">
        <w:rPr>
          <w:rFonts w:asciiTheme="majorHAnsi" w:eastAsia="Garamond" w:hAnsiTheme="majorHAnsi" w:cs="Garamond"/>
          <w:spacing w:val="4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acu</w:t>
      </w:r>
      <w:r w:rsidRPr="00D57C6F">
        <w:rPr>
          <w:rFonts w:asciiTheme="majorHAnsi" w:eastAsia="Garamond" w:hAnsiTheme="majorHAnsi" w:cs="Garamond"/>
          <w:sz w:val="22"/>
          <w:szCs w:val="22"/>
        </w:rPr>
        <w:t>lty physicians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 discuss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topics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ne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supple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ent</w:t>
      </w:r>
      <w:r w:rsidRPr="00D57C6F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curr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icu</w:t>
      </w:r>
      <w:r w:rsidRPr="00D57C6F">
        <w:rPr>
          <w:rFonts w:asciiTheme="majorHAnsi" w:eastAsia="Garamond" w:hAnsiTheme="majorHAnsi" w:cs="Garamond"/>
          <w:sz w:val="22"/>
          <w:szCs w:val="22"/>
        </w:rPr>
        <w:t>lum</w:t>
      </w:r>
    </w:p>
    <w:p w14:paraId="2B731CD6" w14:textId="77777777" w:rsidR="004F05F6" w:rsidRPr="00D57C6F" w:rsidRDefault="00E00379">
      <w:pPr>
        <w:spacing w:before="15" w:line="460" w:lineRule="atLeast"/>
        <w:ind w:left="2260" w:right="1864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January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2008                  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Aramco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Half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Marathon,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Houston,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TX 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2007–present          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udent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Ambassador</w:t>
      </w:r>
    </w:p>
    <w:p w14:paraId="7A25FF73" w14:textId="77777777" w:rsidR="004F05F6" w:rsidRPr="00D57C6F" w:rsidRDefault="00E00379">
      <w:pPr>
        <w:spacing w:before="59"/>
        <w:ind w:left="2500" w:right="822" w:hanging="24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Met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D57C6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dergradua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students </w:t>
      </w:r>
      <w:r w:rsidRPr="00D57C6F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and 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medical </w:t>
      </w:r>
      <w:r w:rsidRPr="00D57C6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cho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D57C6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ppli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ts </w:t>
      </w:r>
      <w:r w:rsidRPr="00D57C6F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 provide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fo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mat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D57C6F">
        <w:rPr>
          <w:rFonts w:asciiTheme="majorHAnsi" w:eastAsia="Garamond" w:hAnsiTheme="majorHAnsi" w:cs="Garamond"/>
          <w:sz w:val="22"/>
          <w:szCs w:val="22"/>
        </w:rPr>
        <w:t>out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EVMS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are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ers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xperi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es</w:t>
      </w:r>
    </w:p>
    <w:p w14:paraId="1EC5EA72" w14:textId="77777777" w:rsidR="004F05F6" w:rsidRPr="00D57C6F" w:rsidRDefault="004F05F6">
      <w:pPr>
        <w:spacing w:before="20" w:line="260" w:lineRule="exact"/>
        <w:rPr>
          <w:rFonts w:asciiTheme="majorHAnsi" w:hAnsiTheme="majorHAnsi"/>
          <w:sz w:val="22"/>
          <w:szCs w:val="22"/>
        </w:rPr>
      </w:pPr>
    </w:p>
    <w:p w14:paraId="29BFE112" w14:textId="77777777" w:rsidR="004F05F6" w:rsidRPr="00D57C6F" w:rsidRDefault="00E00379">
      <w:pPr>
        <w:spacing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7725C7C7">
          <v:group id="_x0000_s1032" style="position:absolute;left:0;text-align:left;margin-left:70.5pt;margin-top:12.6pt;width:434.1pt;height:0;z-index:-251658240;mso-position-horizontal-relative:page" coordorigin="1410,252" coordsize="8682,0">
            <v:shape id="_x0000_s1033" style="position:absolute;left:1410;top:252;width:8682;height:0" coordorigin="1410,252" coordsize="8682,0" path="m1410,252r868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PR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SI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ONA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b/>
          <w:spacing w:val="2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BE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412A3838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0BBB9D87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2007–present          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Catholic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Student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z w:val="22"/>
          <w:szCs w:val="22"/>
        </w:rPr>
        <w:t>sociation,</w:t>
      </w:r>
      <w:r w:rsidRPr="00D57C6F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EVMS</w:t>
      </w:r>
    </w:p>
    <w:p w14:paraId="37970E13" w14:textId="77777777" w:rsidR="004F05F6" w:rsidRPr="00D57C6F" w:rsidRDefault="00E00379">
      <w:pPr>
        <w:spacing w:before="5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Treasurer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Januar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2006–Januar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2007</w:t>
      </w:r>
    </w:p>
    <w:p w14:paraId="3903B410" w14:textId="77777777" w:rsidR="004F05F6" w:rsidRPr="00D57C6F" w:rsidRDefault="00E00379">
      <w:pPr>
        <w:spacing w:before="61" w:line="240" w:lineRule="exact"/>
        <w:ind w:left="2440" w:right="821" w:hanging="180"/>
        <w:jc w:val="both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Mana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ed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ani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D57C6F">
        <w:rPr>
          <w:rFonts w:asciiTheme="majorHAnsi" w:eastAsia="Garamond" w:hAnsiTheme="majorHAnsi" w:cs="Garamond"/>
          <w:sz w:val="22"/>
          <w:szCs w:val="22"/>
        </w:rPr>
        <w:t>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on’s 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D57C6F">
        <w:rPr>
          <w:rFonts w:asciiTheme="majorHAnsi" w:eastAsia="Garamond" w:hAnsiTheme="majorHAnsi" w:cs="Garamond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es;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assis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te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with</w:t>
      </w:r>
      <w:r w:rsidRPr="00D57C6F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nn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Wh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te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for medical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ssionals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Feast</w:t>
      </w:r>
      <w:r w:rsidRPr="00D57C6F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St.</w:t>
      </w:r>
      <w:r w:rsidRPr="00D57C6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Luke;</w:t>
      </w:r>
      <w:r w:rsidRPr="00D57C6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repres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ted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z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ti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 in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mass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as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Eu</w:t>
      </w:r>
      <w:r w:rsidRPr="00D57C6F">
        <w:rPr>
          <w:rFonts w:asciiTheme="majorHAnsi" w:eastAsia="Garamond" w:hAnsiTheme="majorHAnsi" w:cs="Garamond"/>
          <w:sz w:val="22"/>
          <w:szCs w:val="22"/>
        </w:rPr>
        <w:t>chari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z w:val="22"/>
          <w:szCs w:val="22"/>
        </w:rPr>
        <w:t>tic</w:t>
      </w:r>
      <w:r w:rsidRPr="00D57C6F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Minister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Lector</w:t>
      </w:r>
    </w:p>
    <w:p w14:paraId="5E1F9663" w14:textId="77777777" w:rsidR="004F05F6" w:rsidRPr="00D57C6F" w:rsidRDefault="004F05F6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7CD9463A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2006–present          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American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Student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Association,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EVMS</w:t>
      </w:r>
    </w:p>
    <w:p w14:paraId="36681F59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March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2008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Attended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SA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National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Conve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tion,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Chicago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IL</w:t>
      </w:r>
    </w:p>
    <w:p w14:paraId="538771F9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Bi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Sib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Fal</w:t>
      </w:r>
      <w:r w:rsidRPr="00D57C6F">
        <w:rPr>
          <w:rFonts w:asciiTheme="majorHAnsi" w:eastAsia="Garamond" w:hAnsiTheme="majorHAnsi" w:cs="Garamond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2007–2008</w:t>
      </w:r>
    </w:p>
    <w:p w14:paraId="0E2C32BB" w14:textId="77777777" w:rsidR="004F05F6" w:rsidRPr="00D57C6F" w:rsidRDefault="00E00379">
      <w:pPr>
        <w:spacing w:before="60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Helped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first-year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student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ccli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ate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edical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sch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ol</w:t>
      </w:r>
    </w:p>
    <w:p w14:paraId="50A2D82B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124BD838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2006–present          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AMA/Virgi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ia</w:t>
      </w:r>
      <w:r w:rsidRPr="00D57C6F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Medical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As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ciation</w:t>
      </w:r>
    </w:p>
    <w:p w14:paraId="02B293B8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17D9B63D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2006–present          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Dermatology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Interest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Gro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>p,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EVMS</w:t>
      </w:r>
    </w:p>
    <w:p w14:paraId="16310514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Co-President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Februar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2008–present</w:t>
      </w:r>
    </w:p>
    <w:p w14:paraId="719C7C3F" w14:textId="77777777" w:rsidR="004F05F6" w:rsidRPr="00D57C6F" w:rsidRDefault="004F05F6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1B576EA1" w14:textId="77777777" w:rsidR="004F05F6" w:rsidRPr="00D57C6F" w:rsidRDefault="00E00379">
      <w:pPr>
        <w:spacing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7F6E0E6E">
          <v:group id="_x0000_s1030" style="position:absolute;left:0;text-align:left;margin-left:70.5pt;margin-top:12.6pt;width:434.1pt;height:0;z-index:-251657216;mso-position-horizontal-relative:page" coordorigin="1410,252" coordsize="8682,0">
            <v:shape id="_x0000_s1031" style="position:absolute;left:1410;top:252;width:8682;height:0" coordorigin="1410,252" coordsize="8682,0" path="m1410,252r868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UNTEE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3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ACT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VI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043BE624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08F8A9C8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August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2009     </w:t>
      </w:r>
      <w:r w:rsidRPr="00D57C6F">
        <w:rPr>
          <w:rFonts w:asciiTheme="majorHAnsi" w:eastAsia="Garamond" w:hAnsiTheme="majorHAnsi" w:cs="Garamond"/>
          <w:spacing w:val="3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Camp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Dermadillo                                 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Charlottesville,</w:t>
      </w:r>
      <w:r w:rsidRPr="00D57C6F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469601B2" w14:textId="77777777" w:rsidR="004F05F6" w:rsidRPr="00D57C6F" w:rsidRDefault="00E00379">
      <w:pPr>
        <w:spacing w:before="40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Cam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Counselor</w:t>
      </w:r>
    </w:p>
    <w:p w14:paraId="03CBF1AB" w14:textId="77777777" w:rsidR="004F05F6" w:rsidRPr="00D57C6F" w:rsidRDefault="00E00379">
      <w:pPr>
        <w:spacing w:before="40"/>
        <w:ind w:left="2500" w:right="820" w:hanging="240"/>
        <w:jc w:val="both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</w:t>
      </w:r>
      <w:r w:rsidRPr="00D57C6F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This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camp,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onso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ed by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the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meri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Acad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my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matolog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z w:val="22"/>
          <w:szCs w:val="22"/>
        </w:rPr>
        <w:t>, provides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chil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z w:val="22"/>
          <w:szCs w:val="22"/>
        </w:rPr>
        <w:t>ren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th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nic,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ificant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skin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disorders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the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opport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ity to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D57C6F">
        <w:rPr>
          <w:rFonts w:asciiTheme="majorHAnsi" w:eastAsia="Garamond" w:hAnsiTheme="majorHAnsi" w:cs="Garamond"/>
          <w:sz w:val="22"/>
          <w:szCs w:val="22"/>
        </w:rPr>
        <w:t>peri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e camp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ort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her</w:t>
      </w:r>
      <w:r w:rsidRPr="00D57C6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tt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ng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ce, love,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fun.</w:t>
      </w:r>
    </w:p>
    <w:p w14:paraId="4202E518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041B9780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May–June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0</w:t>
      </w:r>
      <w:r w:rsidRPr="00D57C6F">
        <w:rPr>
          <w:rFonts w:asciiTheme="majorHAnsi" w:eastAsia="Garamond" w:hAnsiTheme="majorHAnsi" w:cs="Garamond"/>
          <w:sz w:val="22"/>
          <w:szCs w:val="22"/>
        </w:rPr>
        <w:t>9</w:t>
      </w:r>
      <w:r w:rsidRPr="00D57C6F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Skin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ncer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Sunburn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war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ess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chi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Prog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ra</w:t>
      </w:r>
      <w:r w:rsidRPr="00D57C6F">
        <w:rPr>
          <w:rFonts w:asciiTheme="majorHAnsi" w:eastAsia="Garamond" w:hAnsiTheme="majorHAnsi" w:cs="Garamond"/>
          <w:sz w:val="22"/>
          <w:szCs w:val="22"/>
        </w:rPr>
        <w:t>m</w:t>
      </w:r>
    </w:p>
    <w:p w14:paraId="318FAB72" w14:textId="77777777" w:rsidR="004F05F6" w:rsidRPr="00D57C6F" w:rsidRDefault="00E00379">
      <w:pPr>
        <w:spacing w:before="40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Instructor</w:t>
      </w:r>
    </w:p>
    <w:p w14:paraId="6FB0F2C0" w14:textId="77777777" w:rsidR="004F05F6" w:rsidRPr="00D57C6F" w:rsidRDefault="00E00379">
      <w:pPr>
        <w:spacing w:before="31" w:line="240" w:lineRule="exact"/>
        <w:ind w:left="2500" w:right="821" w:hanging="240"/>
        <w:jc w:val="both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Developed </w:t>
      </w:r>
      <w:r w:rsidRPr="00D57C6F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and  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presented </w:t>
      </w:r>
      <w:r w:rsidRPr="00D57C6F">
        <w:rPr>
          <w:rFonts w:asciiTheme="majorHAnsi" w:eastAsia="Garamond" w:hAnsiTheme="majorHAnsi" w:cs="Garamond"/>
          <w:spacing w:val="5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skin 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D57C6F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educati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D57C6F">
        <w:rPr>
          <w:rFonts w:asciiTheme="majorHAnsi" w:eastAsia="Garamond" w:hAnsiTheme="majorHAnsi" w:cs="Garamond"/>
          <w:spacing w:val="5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and  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prev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D57C6F">
        <w:rPr>
          <w:rFonts w:asciiTheme="majorHAnsi" w:eastAsia="Garamond" w:hAnsiTheme="majorHAnsi" w:cs="Garamond"/>
          <w:sz w:val="22"/>
          <w:szCs w:val="22"/>
        </w:rPr>
        <w:t>n prog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ams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</w:t>
      </w:r>
      <w:r w:rsidRPr="00D57C6F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ach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trol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ifeguards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ar</w:t>
      </w:r>
      <w:r w:rsidRPr="00D57C6F">
        <w:rPr>
          <w:rFonts w:asciiTheme="majorHAnsi" w:eastAsia="Garamond" w:hAnsiTheme="majorHAnsi" w:cs="Garamond"/>
          <w:sz w:val="22"/>
          <w:szCs w:val="22"/>
        </w:rPr>
        <w:t>y students,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spo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sored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by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Derma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lo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Interest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oup’s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local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chapter</w:t>
      </w:r>
    </w:p>
    <w:p w14:paraId="725DB4BF" w14:textId="77777777" w:rsidR="004F05F6" w:rsidRPr="00D57C6F" w:rsidRDefault="004F05F6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0FEBED1D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Ma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200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9        </w:t>
      </w:r>
      <w:r w:rsidRPr="00D57C6F">
        <w:rPr>
          <w:rFonts w:asciiTheme="majorHAnsi" w:eastAsia="Garamond" w:hAnsiTheme="majorHAnsi" w:cs="Garamond"/>
          <w:spacing w:val="1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Ski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Cance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D57C6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Screenin</w:t>
      </w:r>
      <w:r w:rsidRPr="00D57C6F">
        <w:rPr>
          <w:rFonts w:asciiTheme="majorHAnsi" w:eastAsia="Garamond" w:hAnsiTheme="majorHAnsi" w:cs="Garamond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Progra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m            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Norfolk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VA</w:t>
      </w:r>
    </w:p>
    <w:p w14:paraId="68F43066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  <w:sectPr w:rsidR="004F05F6" w:rsidRPr="00D57C6F">
          <w:headerReference w:type="default" r:id="rId9"/>
          <w:pgSz w:w="12240" w:h="15840"/>
          <w:pgMar w:top="1260" w:right="1320" w:bottom="280" w:left="1340" w:header="741" w:footer="0" w:gutter="0"/>
          <w:pgNumType w:start="2"/>
          <w:cols w:space="720"/>
        </w:sect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America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Academ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5"/>
          <w:sz w:val="22"/>
          <w:szCs w:val="22"/>
        </w:rPr>
        <w:t>Dermatology</w:t>
      </w:r>
    </w:p>
    <w:p w14:paraId="7AF1A21A" w14:textId="77777777" w:rsidR="004F05F6" w:rsidRPr="00D57C6F" w:rsidRDefault="004F05F6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22E4B29D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May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2009         </w:t>
      </w:r>
      <w:r w:rsidRPr="00D57C6F">
        <w:rPr>
          <w:rFonts w:asciiTheme="majorHAnsi" w:eastAsia="Garamond" w:hAnsiTheme="majorHAnsi" w:cs="Garamond"/>
          <w:spacing w:val="5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Miles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for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Melanoma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Walk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                              </w:t>
      </w:r>
      <w:r w:rsidRPr="00D57C6F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3AA4EB8E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Participan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fundraiser</w:t>
      </w:r>
    </w:p>
    <w:p w14:paraId="63ED7B1A" w14:textId="77777777" w:rsidR="004F05F6" w:rsidRPr="00D57C6F" w:rsidRDefault="00E00379">
      <w:pPr>
        <w:spacing w:before="41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ed</w:t>
      </w:r>
      <w:r w:rsidRPr="00D57C6F">
        <w:rPr>
          <w:rFonts w:asciiTheme="majorHAnsi" w:eastAsia="Garamond" w:hAnsiTheme="majorHAnsi" w:cs="Garamond"/>
          <w:spacing w:val="2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org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sz w:val="22"/>
          <w:szCs w:val="22"/>
        </w:rPr>
        <w:t>ize,</w:t>
      </w:r>
      <w:r w:rsidRPr="00D57C6F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fundraise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for,</w:t>
      </w:r>
      <w:r w:rsidRPr="00D57C6F">
        <w:rPr>
          <w:rFonts w:asciiTheme="majorHAnsi" w:eastAsia="Garamond" w:hAnsiTheme="majorHAnsi" w:cs="Garamond"/>
          <w:spacing w:val="3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3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advertise</w:t>
      </w:r>
      <w:r w:rsidRPr="00D57C6F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3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t,</w:t>
      </w:r>
      <w:r w:rsidRPr="00D57C6F">
        <w:rPr>
          <w:rFonts w:asciiTheme="majorHAnsi" w:eastAsia="Garamond" w:hAnsiTheme="majorHAnsi" w:cs="Garamond"/>
          <w:spacing w:val="3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z w:val="22"/>
          <w:szCs w:val="22"/>
        </w:rPr>
        <w:t>ored</w:t>
      </w:r>
      <w:r w:rsidRPr="00D57C6F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by</w:t>
      </w:r>
    </w:p>
    <w:p w14:paraId="28989074" w14:textId="77777777" w:rsidR="004F05F6" w:rsidRPr="00D57C6F" w:rsidRDefault="00E00379">
      <w:pPr>
        <w:spacing w:line="240" w:lineRule="exact"/>
        <w:ind w:left="2084" w:right="331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Der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olo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-11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Inte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est</w:t>
      </w:r>
      <w:r w:rsidRPr="00D57C6F">
        <w:rPr>
          <w:rFonts w:asciiTheme="majorHAnsi" w:eastAsia="Garamond" w:hAnsiTheme="majorHAnsi" w:cs="Garamond"/>
          <w:spacing w:val="-5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p’s</w:t>
      </w:r>
      <w:r w:rsidRPr="00D57C6F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lo</w:t>
      </w:r>
      <w:r w:rsidRPr="00D57C6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position w:val="1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w w:val="99"/>
          <w:position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w w:val="99"/>
          <w:position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w w:val="99"/>
          <w:position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1"/>
          <w:w w:val="99"/>
          <w:position w:val="1"/>
          <w:sz w:val="22"/>
          <w:szCs w:val="22"/>
        </w:rPr>
        <w:t>pt</w:t>
      </w:r>
      <w:r w:rsidRPr="00D57C6F">
        <w:rPr>
          <w:rFonts w:asciiTheme="majorHAnsi" w:eastAsia="Garamond" w:hAnsiTheme="majorHAnsi" w:cs="Garamond"/>
          <w:w w:val="99"/>
          <w:position w:val="1"/>
          <w:sz w:val="22"/>
          <w:szCs w:val="22"/>
        </w:rPr>
        <w:t>er</w:t>
      </w:r>
    </w:p>
    <w:p w14:paraId="7FEA7D37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61D2A755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Jan–April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2009  </w:t>
      </w:r>
      <w:r w:rsidRPr="00D57C6F">
        <w:rPr>
          <w:rFonts w:asciiTheme="majorHAnsi" w:eastAsia="Garamond" w:hAnsiTheme="majorHAnsi" w:cs="Garamond"/>
          <w:spacing w:val="3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Office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Academic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Support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Services,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EVMS</w:t>
      </w:r>
    </w:p>
    <w:p w14:paraId="696A478F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USML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Ste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1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Mentor</w:t>
      </w:r>
    </w:p>
    <w:p w14:paraId="2D48376E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468341D0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Dec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2008          </w:t>
      </w:r>
      <w:r w:rsidRPr="00D57C6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Frontera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de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Salud                                           </w:t>
      </w:r>
      <w:r w:rsidRPr="00D57C6F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3480B403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48869CB3" w14:textId="77777777" w:rsidR="004F05F6" w:rsidRPr="00D57C6F" w:rsidRDefault="00E00379">
      <w:pPr>
        <w:spacing w:before="40"/>
        <w:ind w:left="2120" w:right="820" w:hanging="240"/>
        <w:jc w:val="both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>Hel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ed</w:t>
      </w:r>
      <w:r w:rsidRPr="00D57C6F">
        <w:rPr>
          <w:rFonts w:asciiTheme="majorHAnsi" w:eastAsia="Garamond" w:hAnsiTheme="majorHAnsi" w:cs="Garamond"/>
          <w:spacing w:val="3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ov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id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derpr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vileged</w:t>
      </w:r>
      <w:r w:rsidRPr="00D57C6F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ts</w:t>
      </w:r>
      <w:r w:rsidRPr="00D57C6F">
        <w:rPr>
          <w:rFonts w:asciiTheme="majorHAnsi" w:eastAsia="Garamond" w:hAnsiTheme="majorHAnsi" w:cs="Garamond"/>
          <w:spacing w:val="3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per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mi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g well-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xams,</w:t>
      </w:r>
      <w:r w:rsidRPr="00D57C6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ondu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ting h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me</w:t>
      </w:r>
      <w:r w:rsidRPr="00D57C6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ts,</w:t>
      </w:r>
      <w:r w:rsidRPr="00D57C6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per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ming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muni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y hea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th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re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gs</w:t>
      </w:r>
    </w:p>
    <w:p w14:paraId="6F364F0C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11837F44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Fall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2008          </w:t>
      </w:r>
      <w:r w:rsidRPr="00D57C6F">
        <w:rPr>
          <w:rFonts w:asciiTheme="majorHAnsi" w:eastAsia="Garamond" w:hAnsiTheme="majorHAnsi" w:cs="Garamond"/>
          <w:spacing w:val="5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St.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Vincent’s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Health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Care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Clinic                     </w:t>
      </w:r>
      <w:r w:rsidRPr="00D57C6F">
        <w:rPr>
          <w:rFonts w:asciiTheme="majorHAnsi" w:eastAsia="Garamond" w:hAnsiTheme="majorHAnsi" w:cs="Garamond"/>
          <w:spacing w:val="3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7CB60993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6E9A3D3E" w14:textId="77777777" w:rsidR="004F05F6" w:rsidRPr="00D57C6F" w:rsidRDefault="00E00379">
      <w:pPr>
        <w:spacing w:before="31" w:line="240" w:lineRule="exact"/>
        <w:ind w:left="2120" w:right="2199" w:hanging="24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>Hel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ed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prov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id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th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are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distribu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medicat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o underprivile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ge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pati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ts</w:t>
      </w:r>
    </w:p>
    <w:p w14:paraId="2E2C62A5" w14:textId="77777777" w:rsidR="004F05F6" w:rsidRPr="00D57C6F" w:rsidRDefault="004F05F6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77D115CD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May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2008         </w:t>
      </w:r>
      <w:r w:rsidRPr="00D57C6F">
        <w:rPr>
          <w:rFonts w:asciiTheme="majorHAnsi" w:eastAsia="Garamond" w:hAnsiTheme="majorHAnsi" w:cs="Garamond"/>
          <w:spacing w:val="5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Fun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the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Sun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at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Happy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Hollow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Gardens     </w:t>
      </w:r>
      <w:r w:rsidRPr="00D57C6F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2B3E4CB7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1011CA0C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Provided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rmat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>nbu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nt</w:t>
      </w:r>
      <w:r w:rsidRPr="00D57C6F">
        <w:rPr>
          <w:rFonts w:asciiTheme="majorHAnsi" w:eastAsia="Garamond" w:hAnsiTheme="majorHAnsi" w:cs="Garamond"/>
          <w:sz w:val="22"/>
          <w:szCs w:val="22"/>
        </w:rPr>
        <w:t>ion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skin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er</w:t>
      </w:r>
    </w:p>
    <w:p w14:paraId="1580DF5E" w14:textId="77777777" w:rsidR="004F05F6" w:rsidRPr="00D57C6F" w:rsidRDefault="004F05F6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0C05C4AF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April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2008        </w:t>
      </w:r>
      <w:r w:rsidRPr="00D57C6F">
        <w:rPr>
          <w:rFonts w:asciiTheme="majorHAnsi" w:eastAsia="Garamond" w:hAnsiTheme="majorHAnsi" w:cs="Garamond"/>
          <w:spacing w:val="3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Princess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Anne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County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Fair                  </w:t>
      </w:r>
      <w:r w:rsidRPr="00D57C6F">
        <w:rPr>
          <w:rFonts w:asciiTheme="majorHAnsi" w:eastAsia="Garamond" w:hAnsiTheme="majorHAnsi" w:cs="Garamond"/>
          <w:spacing w:val="4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Virginia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Beach,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54573581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Membe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medi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staff</w:t>
      </w:r>
    </w:p>
    <w:p w14:paraId="30AC7E17" w14:textId="77777777" w:rsidR="004F05F6" w:rsidRPr="00D57C6F" w:rsidRDefault="004F05F6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646E053B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May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         </w:t>
      </w:r>
      <w:r w:rsidRPr="00D57C6F">
        <w:rPr>
          <w:rFonts w:asciiTheme="majorHAnsi" w:eastAsia="Garamond" w:hAnsiTheme="majorHAnsi" w:cs="Garamond"/>
          <w:spacing w:val="5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American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Cancer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Socie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y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Relay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for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Life         </w:t>
      </w:r>
      <w:r w:rsidRPr="00D57C6F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6BCB9035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Participan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fundraiser</w:t>
      </w:r>
    </w:p>
    <w:p w14:paraId="7B68310B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672E737F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Nov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2006–April</w:t>
      </w:r>
      <w:r w:rsidRPr="00D57C6F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2007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Community</w:t>
      </w:r>
      <w:r w:rsidRPr="00D57C6F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mm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nity                       </w:t>
      </w:r>
      <w:r w:rsidRPr="00D57C6F">
        <w:rPr>
          <w:rFonts w:asciiTheme="majorHAnsi" w:eastAsia="Garamond" w:hAnsiTheme="majorHAnsi" w:cs="Garamond"/>
          <w:spacing w:val="5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7C11BCC1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4F832E59" w14:textId="77777777" w:rsidR="004F05F6" w:rsidRPr="00D57C6F" w:rsidRDefault="00E00379">
      <w:pPr>
        <w:spacing w:before="41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Helped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administer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imm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>nizations</w:t>
      </w:r>
      <w:r w:rsidRPr="00D57C6F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local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youth</w:t>
      </w:r>
    </w:p>
    <w:p w14:paraId="7695FE72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734F4DC0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March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      </w:t>
      </w:r>
      <w:r w:rsidRPr="00D57C6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Students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Teaching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AIDS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 Stude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ts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            </w:t>
      </w:r>
      <w:r w:rsidRPr="00D57C6F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4466C625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Instructor</w:t>
      </w:r>
    </w:p>
    <w:p w14:paraId="35CC5BF9" w14:textId="77777777" w:rsidR="004F05F6" w:rsidRPr="00D57C6F" w:rsidRDefault="00E00379">
      <w:pPr>
        <w:spacing w:before="31" w:line="240" w:lineRule="exact"/>
        <w:ind w:left="2120" w:right="820" w:hanging="240"/>
        <w:jc w:val="both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 </w:t>
      </w:r>
      <w:r w:rsidRPr="00D57C6F">
        <w:rPr>
          <w:rFonts w:asciiTheme="majorHAnsi" w:eastAsia="Garamond" w:hAnsiTheme="majorHAnsi" w:cs="Garamond"/>
          <w:sz w:val="22"/>
          <w:szCs w:val="22"/>
        </w:rPr>
        <w:t>Tau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z w:val="22"/>
          <w:szCs w:val="22"/>
        </w:rPr>
        <w:t>ht</w:t>
      </w:r>
      <w:r w:rsidRPr="00D57C6F">
        <w:rPr>
          <w:rFonts w:asciiTheme="majorHAnsi" w:eastAsia="Garamond" w:hAnsiTheme="majorHAnsi" w:cs="Garamond"/>
          <w:spacing w:val="4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HIV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/</w:t>
      </w:r>
      <w:r w:rsidRPr="00D57C6F">
        <w:rPr>
          <w:rFonts w:asciiTheme="majorHAnsi" w:eastAsia="Garamond" w:hAnsiTheme="majorHAnsi" w:cs="Garamond"/>
          <w:sz w:val="22"/>
          <w:szCs w:val="22"/>
        </w:rPr>
        <w:t>AIDS</w:t>
      </w:r>
      <w:r w:rsidRPr="00D57C6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awar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en</w:t>
      </w:r>
      <w:r w:rsidRPr="00D57C6F">
        <w:rPr>
          <w:rFonts w:asciiTheme="majorHAnsi" w:eastAsia="Garamond" w:hAnsiTheme="majorHAnsi" w:cs="Garamond"/>
          <w:sz w:val="22"/>
          <w:szCs w:val="22"/>
        </w:rPr>
        <w:t>ess</w:t>
      </w:r>
      <w:r w:rsidRPr="00D57C6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4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ent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asses</w:t>
      </w:r>
      <w:r w:rsidRPr="00D57C6F">
        <w:rPr>
          <w:rFonts w:asciiTheme="majorHAnsi" w:eastAsia="Garamond" w:hAnsiTheme="majorHAnsi" w:cs="Garamond"/>
          <w:spacing w:val="4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</w:t>
      </w:r>
      <w:r w:rsidRPr="00D57C6F">
        <w:rPr>
          <w:rFonts w:asciiTheme="majorHAnsi" w:eastAsia="Garamond" w:hAnsiTheme="majorHAnsi" w:cs="Garamond"/>
          <w:spacing w:val="4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4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middle school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students</w:t>
      </w:r>
    </w:p>
    <w:p w14:paraId="7BF133D3" w14:textId="77777777" w:rsidR="004F05F6" w:rsidRPr="00D57C6F" w:rsidRDefault="004F05F6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6F5E13B8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March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      </w:t>
      </w:r>
      <w:r w:rsidRPr="00D57C6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The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Luke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Society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Clinic                                </w:t>
      </w:r>
      <w:r w:rsidRPr="00D57C6F">
        <w:rPr>
          <w:rFonts w:asciiTheme="majorHAnsi" w:eastAsia="Garamond" w:hAnsiTheme="majorHAnsi" w:cs="Garamond"/>
          <w:spacing w:val="5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0727739B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0F8ABB3B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z w:val="22"/>
          <w:szCs w:val="22"/>
        </w:rPr>
        <w:t>ed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admi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ister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z w:val="22"/>
          <w:szCs w:val="22"/>
        </w:rPr>
        <w:t>eal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D57C6F">
        <w:rPr>
          <w:rFonts w:asciiTheme="majorHAnsi" w:eastAsia="Garamond" w:hAnsiTheme="majorHAnsi" w:cs="Garamond"/>
          <w:sz w:val="22"/>
          <w:szCs w:val="22"/>
        </w:rPr>
        <w:t>re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edic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ti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to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al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me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ess</w:t>
      </w:r>
    </w:p>
    <w:p w14:paraId="583D8991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4BD37649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March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      </w:t>
      </w:r>
      <w:r w:rsidRPr="00D57C6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ty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Health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Fair                         </w:t>
      </w:r>
      <w:r w:rsidRPr="00D57C6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0A6DBCF8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2EF71F88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Provided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rmat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on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57C6F">
        <w:rPr>
          <w:rFonts w:asciiTheme="majorHAnsi" w:eastAsia="Garamond" w:hAnsiTheme="majorHAnsi" w:cs="Garamond"/>
          <w:sz w:val="22"/>
          <w:szCs w:val="22"/>
        </w:rPr>
        <w:t>nbu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nt</w:t>
      </w:r>
      <w:r w:rsidRPr="00D57C6F">
        <w:rPr>
          <w:rFonts w:asciiTheme="majorHAnsi" w:eastAsia="Garamond" w:hAnsiTheme="majorHAnsi" w:cs="Garamond"/>
          <w:sz w:val="22"/>
          <w:szCs w:val="22"/>
        </w:rPr>
        <w:t>ion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skin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an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z w:val="22"/>
          <w:szCs w:val="22"/>
        </w:rPr>
        <w:t>er</w:t>
      </w:r>
    </w:p>
    <w:p w14:paraId="5981690A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54A78D28" w14:textId="77777777" w:rsidR="004F05F6" w:rsidRPr="00D57C6F" w:rsidRDefault="00E00379">
      <w:pPr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Feb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2007          </w:t>
      </w:r>
      <w:r w:rsidRPr="00D57C6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Ronald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McDonald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House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                             </w:t>
      </w:r>
      <w:r w:rsidRPr="00D57C6F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Norfolk,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3ADF2048" w14:textId="77777777" w:rsidR="004F05F6" w:rsidRPr="00D57C6F" w:rsidRDefault="00E00379">
      <w:pPr>
        <w:spacing w:before="39"/>
        <w:ind w:left="188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Volunteer</w:t>
      </w:r>
    </w:p>
    <w:p w14:paraId="1CE64173" w14:textId="77777777" w:rsidR="004F05F6" w:rsidRPr="00D57C6F" w:rsidRDefault="00E00379">
      <w:pPr>
        <w:spacing w:before="40"/>
        <w:ind w:left="1880"/>
        <w:rPr>
          <w:rFonts w:asciiTheme="majorHAnsi" w:eastAsia="Garamond" w:hAnsiTheme="majorHAnsi" w:cs="Garamond"/>
          <w:sz w:val="22"/>
          <w:szCs w:val="22"/>
        </w:rPr>
        <w:sectPr w:rsidR="004F05F6" w:rsidRPr="00D57C6F">
          <w:pgSz w:w="12240" w:h="15840"/>
          <w:pgMar w:top="1260" w:right="1320" w:bottom="280" w:left="1720" w:header="741" w:footer="0" w:gutter="0"/>
          <w:cols w:space="720"/>
        </w:sect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Helped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cook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serve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food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for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families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stay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g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at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faci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57C6F">
        <w:rPr>
          <w:rFonts w:asciiTheme="majorHAnsi" w:eastAsia="Garamond" w:hAnsiTheme="majorHAnsi" w:cs="Garamond"/>
          <w:sz w:val="22"/>
          <w:szCs w:val="22"/>
        </w:rPr>
        <w:t>ity</w:t>
      </w:r>
    </w:p>
    <w:p w14:paraId="4869A3B5" w14:textId="77777777" w:rsidR="004F05F6" w:rsidRPr="00D57C6F" w:rsidRDefault="004F05F6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17BA22CF" w14:textId="77777777" w:rsidR="004F05F6" w:rsidRPr="00D57C6F" w:rsidRDefault="00E00379">
      <w:pPr>
        <w:spacing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3C2C9CF4">
          <v:group id="_x0000_s1028" style="position:absolute;left:0;text-align:left;margin-left:70.5pt;margin-top:12.65pt;width:434.1pt;height:0;z-index:-251656192;mso-position-horizontal-relative:page" coordorigin="1410,253" coordsize="8682,0">
            <v:shape id="_x0000_s1029" style="position:absolute;left:1410;top:253;width:8682;height:0" coordorigin="1410,253" coordsize="8682,0" path="m1410,253r868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WOR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D57C6F">
        <w:rPr>
          <w:rFonts w:asciiTheme="majorHAnsi" w:eastAsia="Garamond" w:hAnsiTheme="majorHAnsi" w:cs="Garamond"/>
          <w:b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EXPE</w:t>
      </w:r>
      <w:r w:rsidRPr="00D57C6F">
        <w:rPr>
          <w:rFonts w:asciiTheme="majorHAnsi" w:eastAsia="Garamond" w:hAnsiTheme="majorHAnsi" w:cs="Garamond"/>
          <w:b/>
          <w:spacing w:val="16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ENCE</w:t>
      </w:r>
    </w:p>
    <w:p w14:paraId="5AD620AF" w14:textId="77777777" w:rsidR="004F05F6" w:rsidRPr="00D57C6F" w:rsidRDefault="004F05F6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63B0D055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May–June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0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7 </w:t>
      </w:r>
      <w:r w:rsidRPr="00D57C6F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Office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of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Academic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Suppo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Services,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MS</w:t>
      </w:r>
    </w:p>
    <w:p w14:paraId="11354943" w14:textId="77777777" w:rsidR="004F05F6" w:rsidRPr="00D57C6F" w:rsidRDefault="00E00379">
      <w:pPr>
        <w:spacing w:before="3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Academi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Tutor</w:t>
      </w:r>
    </w:p>
    <w:p w14:paraId="444856E5" w14:textId="77777777" w:rsidR="004F05F6" w:rsidRPr="00D57C6F" w:rsidRDefault="00E00379">
      <w:pPr>
        <w:spacing w:before="4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Courses: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Pathogenesis</w:t>
      </w:r>
      <w:r w:rsidRPr="00D57C6F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and</w:t>
      </w:r>
      <w:r w:rsidRPr="00D57C6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Host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D57C6F">
        <w:rPr>
          <w:rFonts w:asciiTheme="majorHAnsi" w:eastAsia="Garamond" w:hAnsiTheme="majorHAnsi" w:cs="Garamond"/>
          <w:sz w:val="22"/>
          <w:szCs w:val="22"/>
        </w:rPr>
        <w:t>ef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ns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,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Pre-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57C6F">
        <w:rPr>
          <w:rFonts w:asciiTheme="majorHAnsi" w:eastAsia="Garamond" w:hAnsiTheme="majorHAnsi" w:cs="Garamond"/>
          <w:sz w:val="22"/>
          <w:szCs w:val="22"/>
        </w:rPr>
        <w:t>atr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z w:val="22"/>
          <w:szCs w:val="22"/>
        </w:rPr>
        <w:t>culati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P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z w:val="22"/>
          <w:szCs w:val="22"/>
        </w:rPr>
        <w:t>ogr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57C6F">
        <w:rPr>
          <w:rFonts w:asciiTheme="majorHAnsi" w:eastAsia="Garamond" w:hAnsiTheme="majorHAnsi" w:cs="Garamond"/>
          <w:sz w:val="22"/>
          <w:szCs w:val="22"/>
        </w:rPr>
        <w:t>m</w:t>
      </w:r>
    </w:p>
    <w:p w14:paraId="263A7AF1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2C8B2AAC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June–Aug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2006,</w:t>
      </w:r>
      <w:r w:rsidRPr="00D57C6F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2004</w:t>
      </w:r>
      <w:r w:rsidRPr="00D57C6F">
        <w:rPr>
          <w:rFonts w:asciiTheme="majorHAnsi" w:eastAsia="Garamond" w:hAnsiTheme="majorHAnsi" w:cs="Garamond"/>
          <w:spacing w:val="2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Boardwalk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Beach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Service               </w:t>
      </w:r>
      <w:r w:rsidRPr="00D57C6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Myrtle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Beach,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SC</w:t>
      </w:r>
    </w:p>
    <w:p w14:paraId="71F0C805" w14:textId="77777777" w:rsidR="004F05F6" w:rsidRPr="00D57C6F" w:rsidRDefault="00E00379">
      <w:pPr>
        <w:spacing w:before="3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Ocea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b/>
          <w:spacing w:val="1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Lifeguard</w:t>
      </w:r>
    </w:p>
    <w:p w14:paraId="3D366938" w14:textId="77777777" w:rsidR="004F05F6" w:rsidRPr="00D57C6F" w:rsidRDefault="004F05F6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6B6F577E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June–Aug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2005 </w:t>
      </w:r>
      <w:r w:rsidRPr="00D57C6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Virginia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Beach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creation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Dept.         </w:t>
      </w:r>
      <w:r w:rsidRPr="00D57C6F">
        <w:rPr>
          <w:rFonts w:asciiTheme="majorHAnsi" w:eastAsia="Garamond" w:hAnsiTheme="majorHAnsi" w:cs="Garamond"/>
          <w:spacing w:val="5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Virginia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Beach,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VA</w:t>
      </w:r>
    </w:p>
    <w:p w14:paraId="297C67EC" w14:textId="77777777" w:rsidR="004F05F6" w:rsidRPr="00D57C6F" w:rsidRDefault="00E00379">
      <w:pPr>
        <w:spacing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Water</w:t>
      </w:r>
      <w:r w:rsidRPr="00D57C6F">
        <w:rPr>
          <w:rFonts w:asciiTheme="majorHAnsi" w:eastAsia="Garamond" w:hAnsiTheme="majorHAnsi" w:cs="Garamond"/>
          <w:b/>
          <w:spacing w:val="-5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Safety</w:t>
      </w:r>
      <w:r w:rsidRPr="00D57C6F">
        <w:rPr>
          <w:rFonts w:asciiTheme="majorHAnsi" w:eastAsia="Garamond" w:hAnsiTheme="majorHAnsi" w:cs="Garamond"/>
          <w:b/>
          <w:spacing w:val="-5"/>
          <w:position w:val="1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Ins</w:t>
      </w:r>
      <w:r w:rsidRPr="00D57C6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b/>
          <w:position w:val="1"/>
          <w:sz w:val="22"/>
          <w:szCs w:val="22"/>
        </w:rPr>
        <w:t>ructor</w:t>
      </w:r>
    </w:p>
    <w:p w14:paraId="24AB98FC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</w:t>
      </w:r>
      <w:r w:rsidRPr="00D57C6F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Taught</w:t>
      </w:r>
      <w:r w:rsidRPr="00D57C6F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swimming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classes</w:t>
      </w:r>
      <w:r w:rsidRPr="00D57C6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daily</w:t>
      </w:r>
    </w:p>
    <w:p w14:paraId="6618C3A0" w14:textId="77777777" w:rsidR="004F05F6" w:rsidRPr="00D57C6F" w:rsidRDefault="004F05F6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5F15C749" w14:textId="77777777" w:rsidR="004F05F6" w:rsidRPr="00D57C6F" w:rsidRDefault="00E00379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sz w:val="22"/>
          <w:szCs w:val="22"/>
        </w:rPr>
        <w:t>June–Aug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2003 </w:t>
      </w:r>
      <w:r w:rsidRPr="00D57C6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Dockside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Re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57C6F">
        <w:rPr>
          <w:rFonts w:asciiTheme="majorHAnsi" w:eastAsia="Garamond" w:hAnsiTheme="majorHAnsi" w:cs="Garamond"/>
          <w:sz w:val="22"/>
          <w:szCs w:val="22"/>
        </w:rPr>
        <w:t xml:space="preserve">taurant                            </w:t>
      </w:r>
      <w:r w:rsidRPr="00D57C6F">
        <w:rPr>
          <w:rFonts w:asciiTheme="majorHAnsi" w:eastAsia="Garamond" w:hAnsiTheme="majorHAnsi" w:cs="Garamond"/>
          <w:spacing w:val="44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Murrell’s</w:t>
      </w:r>
      <w:r w:rsidRPr="00D57C6F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Inlet,</w:t>
      </w:r>
      <w:r w:rsidRPr="00D57C6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SC</w:t>
      </w:r>
    </w:p>
    <w:p w14:paraId="618B2684" w14:textId="77777777" w:rsidR="004F05F6" w:rsidRPr="00D57C6F" w:rsidRDefault="00E00379">
      <w:pPr>
        <w:spacing w:before="40" w:line="24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eastAsia="Garamond" w:hAnsiTheme="majorHAnsi" w:cs="Garamond"/>
          <w:b/>
          <w:spacing w:val="5"/>
          <w:sz w:val="22"/>
          <w:szCs w:val="22"/>
        </w:rPr>
        <w:t>Waitress</w:t>
      </w:r>
    </w:p>
    <w:p w14:paraId="32517E7B" w14:textId="77777777" w:rsidR="004F05F6" w:rsidRPr="00D57C6F" w:rsidRDefault="004F05F6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7B6DF711" w14:textId="77777777" w:rsidR="004F05F6" w:rsidRPr="00D57C6F" w:rsidRDefault="00E00379">
      <w:pPr>
        <w:spacing w:before="41" w:line="20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pict w14:anchorId="168E1462">
          <v:group id="_x0000_s1026" style="position:absolute;left:0;text-align:left;margin-left:70.5pt;margin-top:14.65pt;width:434.1pt;height:0;z-index:-251655168;mso-position-horizontal-relative:page" coordorigin="1410,293" coordsize="8682,0">
            <v:shape id="_x0000_s1027" style="position:absolute;left:1410;top:293;width:8682;height:0" coordorigin="1410,293" coordsize="8682,0" path="m1410,293r8682,e" filled="f" strokecolor="#7f7f7f" strokeweight=".82pt">
              <v:path arrowok="t"/>
            </v:shape>
            <w10:wrap anchorx="page"/>
          </v:group>
        </w:pic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INT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R</w:t>
      </w:r>
      <w:r w:rsidRPr="00D57C6F">
        <w:rPr>
          <w:rFonts w:asciiTheme="majorHAnsi" w:eastAsia="Garamond" w:hAnsiTheme="majorHAnsi" w:cs="Garamond"/>
          <w:b/>
          <w:spacing w:val="14"/>
          <w:sz w:val="22"/>
          <w:szCs w:val="22"/>
        </w:rPr>
        <w:t>ES</w:t>
      </w:r>
      <w:r w:rsidRPr="00D57C6F">
        <w:rPr>
          <w:rFonts w:asciiTheme="majorHAnsi" w:eastAsia="Garamond" w:hAnsiTheme="majorHAnsi" w:cs="Garamond"/>
          <w:b/>
          <w:spacing w:val="15"/>
          <w:sz w:val="22"/>
          <w:szCs w:val="22"/>
        </w:rPr>
        <w:t>T</w:t>
      </w:r>
      <w:r w:rsidRPr="00D57C6F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44AC44D5" w14:textId="77777777" w:rsidR="004F05F6" w:rsidRPr="00D57C6F" w:rsidRDefault="004F05F6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1FD96A62" w14:textId="77777777" w:rsidR="004F05F6" w:rsidRPr="00D57C6F" w:rsidRDefault="00E00379">
      <w:pPr>
        <w:spacing w:before="38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Outdoor</w:t>
      </w:r>
      <w:r w:rsidRPr="00D57C6F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acti</w:t>
      </w:r>
      <w:r w:rsidRPr="00D57C6F">
        <w:rPr>
          <w:rFonts w:asciiTheme="majorHAnsi" w:eastAsia="Garamond" w:hAnsiTheme="majorHAnsi" w:cs="Garamond"/>
          <w:spacing w:val="2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ities</w:t>
      </w:r>
    </w:p>
    <w:p w14:paraId="72D3049F" w14:textId="77777777" w:rsidR="004F05F6" w:rsidRPr="00D57C6F" w:rsidRDefault="00E00379">
      <w:pPr>
        <w:spacing w:before="6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Curling</w:t>
      </w:r>
    </w:p>
    <w:p w14:paraId="24652B7E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Tra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D57C6F">
        <w:rPr>
          <w:rFonts w:asciiTheme="majorHAnsi" w:eastAsia="Garamond" w:hAnsiTheme="majorHAnsi" w:cs="Garamond"/>
          <w:sz w:val="22"/>
          <w:szCs w:val="22"/>
        </w:rPr>
        <w:t>el</w:t>
      </w:r>
    </w:p>
    <w:p w14:paraId="5842519F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Horseback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riding</w:t>
      </w:r>
    </w:p>
    <w:p w14:paraId="03421A3B" w14:textId="77777777" w:rsidR="004F05F6" w:rsidRPr="00D57C6F" w:rsidRDefault="00E00379">
      <w:pPr>
        <w:spacing w:before="6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Read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g</w:t>
      </w:r>
    </w:p>
    <w:p w14:paraId="19F4F844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Cooking</w:t>
      </w:r>
    </w:p>
    <w:p w14:paraId="65E51056" w14:textId="77777777" w:rsidR="004F05F6" w:rsidRPr="00D57C6F" w:rsidRDefault="00E00379">
      <w:pPr>
        <w:spacing w:before="59"/>
        <w:ind w:left="2260"/>
        <w:rPr>
          <w:rFonts w:asciiTheme="majorHAnsi" w:eastAsia="Garamond" w:hAnsiTheme="majorHAnsi" w:cs="Garamond"/>
          <w:sz w:val="22"/>
          <w:szCs w:val="22"/>
        </w:rPr>
      </w:pPr>
      <w:r w:rsidRPr="00D57C6F">
        <w:rPr>
          <w:rFonts w:asciiTheme="majorHAnsi" w:hAnsiTheme="majorHAnsi"/>
          <w:sz w:val="22"/>
          <w:szCs w:val="22"/>
        </w:rPr>
        <w:t xml:space="preserve">    </w:t>
      </w:r>
      <w:r w:rsidRPr="00D57C6F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z w:val="22"/>
          <w:szCs w:val="22"/>
        </w:rPr>
        <w:t>Att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57C6F">
        <w:rPr>
          <w:rFonts w:asciiTheme="majorHAnsi" w:eastAsia="Garamond" w:hAnsiTheme="majorHAnsi" w:cs="Garamond"/>
          <w:sz w:val="22"/>
          <w:szCs w:val="22"/>
        </w:rPr>
        <w:t>nding</w:t>
      </w:r>
      <w:r w:rsidRPr="00D57C6F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57C6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57C6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57C6F">
        <w:rPr>
          <w:rFonts w:asciiTheme="majorHAnsi" w:eastAsia="Garamond" w:hAnsiTheme="majorHAnsi" w:cs="Garamond"/>
          <w:sz w:val="22"/>
          <w:szCs w:val="22"/>
        </w:rPr>
        <w:t>certs</w:t>
      </w:r>
    </w:p>
    <w:sectPr w:rsidR="004F05F6" w:rsidRPr="00D57C6F">
      <w:pgSz w:w="12240" w:h="15840"/>
      <w:pgMar w:top="1240" w:right="1320" w:bottom="280" w:left="1340" w:header="74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4A0DB" w14:textId="77777777" w:rsidR="00E00379" w:rsidRDefault="00E00379">
      <w:r>
        <w:separator/>
      </w:r>
    </w:p>
  </w:endnote>
  <w:endnote w:type="continuationSeparator" w:id="0">
    <w:p w14:paraId="11B32235" w14:textId="77777777" w:rsidR="00E00379" w:rsidRDefault="00E0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4B96" w14:textId="77777777" w:rsidR="00E00379" w:rsidRDefault="00E00379">
      <w:r>
        <w:separator/>
      </w:r>
    </w:p>
  </w:footnote>
  <w:footnote w:type="continuationSeparator" w:id="0">
    <w:p w14:paraId="7B3DA4CB" w14:textId="77777777" w:rsidR="00E00379" w:rsidRDefault="00E00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6F96C" w14:textId="6182A2CE" w:rsidR="004F05F6" w:rsidRDefault="004F05F6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9F3E" w14:textId="3E6AB2E7" w:rsidR="004F05F6" w:rsidRDefault="004F05F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664D7"/>
    <w:multiLevelType w:val="multilevel"/>
    <w:tmpl w:val="B882FF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5F6"/>
    <w:rsid w:val="004F05F6"/>
    <w:rsid w:val="00D57C6F"/>
    <w:rsid w:val="00E0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BAB65"/>
  <w15:docId w15:val="{956B75EE-FFA0-4281-B294-7B4BDEF4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NEBODY@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2021-04-15T12:59:00Z</dcterms:modified>
</cp:coreProperties>
</file>